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3D1DBF">
        <w:rPr>
          <w:b/>
          <w:bCs/>
          <w:color w:val="000000"/>
          <w:sz w:val="22"/>
          <w:szCs w:val="22"/>
        </w:rPr>
        <w:t>4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3D1DBF">
        <w:rPr>
          <w:i/>
          <w:sz w:val="24"/>
        </w:rPr>
        <w:t xml:space="preserve">Oddziałach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C4060A">
        <w:rPr>
          <w:sz w:val="22"/>
          <w:szCs w:val="22"/>
        </w:rPr>
        <w:t>z 2024 r. poz.799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 xml:space="preserve">odków publicznych ( </w:t>
      </w:r>
      <w:proofErr w:type="spellStart"/>
      <w:r w:rsidR="003D1DBF">
        <w:rPr>
          <w:color w:val="000000"/>
          <w:sz w:val="22"/>
          <w:szCs w:val="22"/>
        </w:rPr>
        <w:t>Dz.U</w:t>
      </w:r>
      <w:proofErr w:type="spellEnd"/>
      <w:r w:rsidR="003D1DBF">
        <w:rPr>
          <w:color w:val="000000"/>
          <w:sz w:val="22"/>
          <w:szCs w:val="22"/>
        </w:rPr>
        <w:t xml:space="preserve">. z 2024 </w:t>
      </w:r>
      <w:proofErr w:type="spellStart"/>
      <w:r w:rsidR="003D1DBF">
        <w:rPr>
          <w:color w:val="000000"/>
          <w:sz w:val="22"/>
          <w:szCs w:val="22"/>
        </w:rPr>
        <w:t>r.poz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47B89" w:rsidRDefault="00A47B89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="00A47B89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A47B89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CF2823">
        <w:rPr>
          <w:sz w:val="22"/>
          <w:szCs w:val="22"/>
        </w:rPr>
        <w:t xml:space="preserve">do </w:t>
      </w:r>
      <w:r w:rsidR="00A6628A">
        <w:rPr>
          <w:sz w:val="22"/>
          <w:szCs w:val="22"/>
        </w:rPr>
        <w:t>01</w:t>
      </w:r>
      <w:r w:rsidR="00CF2823" w:rsidRPr="00943139">
        <w:rPr>
          <w:sz w:val="22"/>
          <w:szCs w:val="22"/>
        </w:rPr>
        <w:t>.</w:t>
      </w:r>
      <w:r w:rsidR="003D1DBF">
        <w:rPr>
          <w:sz w:val="22"/>
          <w:szCs w:val="22"/>
        </w:rPr>
        <w:t>05</w:t>
      </w:r>
      <w:r w:rsidR="002F10E6" w:rsidRPr="00943139">
        <w:rPr>
          <w:sz w:val="22"/>
          <w:szCs w:val="22"/>
        </w:rPr>
        <w:t>.202</w:t>
      </w:r>
      <w:r w:rsidR="0063626C">
        <w:rPr>
          <w:sz w:val="22"/>
          <w:szCs w:val="22"/>
        </w:rPr>
        <w:t>5</w:t>
      </w:r>
      <w:r w:rsidR="003D1DBF">
        <w:rPr>
          <w:sz w:val="22"/>
          <w:szCs w:val="22"/>
        </w:rPr>
        <w:t xml:space="preserve"> </w:t>
      </w:r>
      <w:r w:rsidRPr="00943139">
        <w:rPr>
          <w:sz w:val="22"/>
          <w:szCs w:val="22"/>
        </w:rPr>
        <w:t>r.</w:t>
      </w:r>
      <w:r w:rsidR="008A4FDB">
        <w:rPr>
          <w:sz w:val="22"/>
          <w:szCs w:val="22"/>
        </w:rPr>
        <w:t xml:space="preserve">- </w:t>
      </w:r>
      <w:r w:rsidR="0063626C">
        <w:rPr>
          <w:sz w:val="22"/>
          <w:szCs w:val="22"/>
        </w:rPr>
        <w:t>do 30.04.2026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A47B8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A47B89">
        <w:rPr>
          <w:b/>
          <w:sz w:val="22"/>
          <w:szCs w:val="22"/>
          <w:u w:val="single"/>
        </w:rPr>
        <w:t xml:space="preserve"> </w:t>
      </w:r>
      <w:r w:rsidR="003D1DBF">
        <w:rPr>
          <w:b/>
          <w:sz w:val="22"/>
          <w:szCs w:val="22"/>
          <w:u w:val="single"/>
        </w:rPr>
        <w:t>01.05</w:t>
      </w:r>
      <w:r w:rsidR="00943139">
        <w:rPr>
          <w:b/>
          <w:sz w:val="22"/>
          <w:szCs w:val="22"/>
          <w:u w:val="single"/>
        </w:rPr>
        <w:t>.</w:t>
      </w:r>
      <w:r w:rsidR="00034866">
        <w:rPr>
          <w:b/>
          <w:sz w:val="22"/>
          <w:szCs w:val="22"/>
          <w:u w:val="single"/>
        </w:rPr>
        <w:t>202</w:t>
      </w:r>
      <w:r w:rsidR="0063626C">
        <w:rPr>
          <w:b/>
          <w:sz w:val="22"/>
          <w:szCs w:val="22"/>
          <w:u w:val="single"/>
        </w:rPr>
        <w:t>5</w:t>
      </w:r>
      <w:r w:rsidR="00034866">
        <w:rPr>
          <w:b/>
          <w:sz w:val="22"/>
          <w:szCs w:val="22"/>
          <w:u w:val="single"/>
        </w:rPr>
        <w:t>r.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63626C">
        <w:rPr>
          <w:sz w:val="22"/>
          <w:szCs w:val="22"/>
        </w:rPr>
        <w:t>niczej    (Dz. U. z 2024r. poz. 799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A47B89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8E0B6F">
      <w:pPr>
        <w:ind w:left="1416" w:hanging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63626C">
        <w:rPr>
          <w:sz w:val="22"/>
          <w:szCs w:val="22"/>
        </w:rPr>
        <w:t>lności leczniczej ( Dz. U z 2024</w:t>
      </w:r>
      <w:r w:rsidR="00A46737">
        <w:rPr>
          <w:sz w:val="22"/>
          <w:szCs w:val="22"/>
        </w:rPr>
        <w:t xml:space="preserve"> </w:t>
      </w:r>
      <w:r w:rsidRPr="00ED79CC">
        <w:rPr>
          <w:sz w:val="22"/>
          <w:szCs w:val="22"/>
        </w:rPr>
        <w:t xml:space="preserve">r. poz. </w:t>
      </w:r>
      <w:r w:rsidR="0063626C">
        <w:rPr>
          <w:sz w:val="22"/>
          <w:szCs w:val="22"/>
        </w:rPr>
        <w:t>799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3D1DBF">
        <w:rPr>
          <w:sz w:val="22"/>
          <w:szCs w:val="22"/>
        </w:rPr>
        <w:t>opieki zdrowotnej (</w:t>
      </w:r>
      <w:proofErr w:type="spellStart"/>
      <w:r w:rsidR="003D1DBF">
        <w:rPr>
          <w:sz w:val="22"/>
          <w:szCs w:val="22"/>
        </w:rPr>
        <w:t>Dz.U</w:t>
      </w:r>
      <w:proofErr w:type="spellEnd"/>
      <w:r w:rsidR="003D1DBF">
        <w:rPr>
          <w:sz w:val="22"/>
          <w:szCs w:val="22"/>
        </w:rPr>
        <w:t>. 2023.1194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B93C8B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="00B93C8B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A46737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3D1DBF">
        <w:rPr>
          <w:sz w:val="22"/>
          <w:szCs w:val="22"/>
          <w:u w:val="single"/>
        </w:rPr>
        <w:t>01.05</w:t>
      </w:r>
      <w:r w:rsidR="00034866">
        <w:rPr>
          <w:sz w:val="22"/>
          <w:szCs w:val="22"/>
          <w:u w:val="single"/>
        </w:rPr>
        <w:t>.202</w:t>
      </w:r>
      <w:r w:rsidR="0063626C">
        <w:rPr>
          <w:sz w:val="22"/>
          <w:szCs w:val="22"/>
          <w:u w:val="single"/>
        </w:rPr>
        <w:t>5</w:t>
      </w:r>
      <w:r w:rsidRPr="009E1047">
        <w:rPr>
          <w:sz w:val="22"/>
          <w:szCs w:val="22"/>
          <w:u w:val="single"/>
        </w:rPr>
        <w:t xml:space="preserve"> </w:t>
      </w:r>
      <w:r w:rsidR="008A4FDB">
        <w:rPr>
          <w:sz w:val="22"/>
          <w:szCs w:val="22"/>
          <w:u w:val="single"/>
        </w:rPr>
        <w:t>r.</w:t>
      </w:r>
      <w:r w:rsidR="0063626C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A6628A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A6628A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63626C">
        <w:rPr>
          <w:sz w:val="22"/>
          <w:szCs w:val="22"/>
          <w:u w:val="single"/>
        </w:rPr>
        <w:t>6</w:t>
      </w:r>
      <w:r w:rsidR="008A4FDB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700"/>
        <w:gridCol w:w="1776"/>
        <w:gridCol w:w="3685"/>
      </w:tblGrid>
      <w:tr w:rsidR="007C4B1E" w:rsidRPr="00945812" w:rsidTr="0000159C">
        <w:trPr>
          <w:trHeight w:val="450"/>
        </w:trPr>
        <w:tc>
          <w:tcPr>
            <w:tcW w:w="1728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685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047EE" w:rsidTr="0000159C">
        <w:trPr>
          <w:trHeight w:val="709"/>
        </w:trPr>
        <w:tc>
          <w:tcPr>
            <w:tcW w:w="1728" w:type="dxa"/>
          </w:tcPr>
          <w:p w:rsidR="005F067B" w:rsidRPr="00E93338" w:rsidRDefault="00EA1BCC" w:rsidP="005F067B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</w:t>
            </w:r>
            <w:r w:rsidR="005F067B" w:rsidRPr="00E93338">
              <w:rPr>
                <w:b/>
                <w:sz w:val="18"/>
                <w:szCs w:val="18"/>
              </w:rPr>
              <w:t xml:space="preserve">I </w:t>
            </w:r>
          </w:p>
          <w:p w:rsidR="005F067B" w:rsidRPr="00EA1BCC" w:rsidRDefault="005F067B" w:rsidP="005F067B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  <w:p w:rsidR="005F067B" w:rsidRPr="00737C7C" w:rsidRDefault="005F067B" w:rsidP="003D1DBF">
            <w:pPr>
              <w:jc w:val="center"/>
              <w:rPr>
                <w:b/>
                <w:sz w:val="18"/>
                <w:szCs w:val="18"/>
              </w:rPr>
            </w:pPr>
            <w:r w:rsidRPr="00EA1BCC">
              <w:rPr>
                <w:b/>
                <w:bCs/>
                <w:sz w:val="18"/>
                <w:szCs w:val="18"/>
                <w:u w:val="single"/>
              </w:rPr>
              <w:t xml:space="preserve">Dyżury lekarskie w </w:t>
            </w:r>
            <w:r w:rsidR="00034866">
              <w:rPr>
                <w:b/>
                <w:bCs/>
                <w:sz w:val="18"/>
                <w:szCs w:val="18"/>
                <w:u w:val="single"/>
              </w:rPr>
              <w:t>Oddzia</w:t>
            </w:r>
            <w:r w:rsidR="003D1DBF">
              <w:rPr>
                <w:b/>
                <w:bCs/>
                <w:sz w:val="18"/>
                <w:szCs w:val="18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Dyżur od poniedziałku do piątku w godzinach od 15.00do 7.00 dnia następnego tj. 16 godzin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-Dyżur świąteczny w soboty, niedziele i święta od 7.00 do 7.00 dnia następnego tj. 24 godziny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Przyjmujący zamówienie może świadczyć usługi poza wcześniej ustalonym harmonogramem świadczenia usług stosownie do  potrzeb Udziel</w:t>
            </w:r>
            <w:r w:rsidR="00B36617" w:rsidRPr="0000159C">
              <w:rPr>
                <w:sz w:val="20"/>
                <w:szCs w:val="20"/>
              </w:rPr>
              <w:t>ającego zamówienie            (</w:t>
            </w:r>
            <w:r w:rsidRPr="0000159C">
              <w:rPr>
                <w:sz w:val="20"/>
                <w:szCs w:val="20"/>
              </w:rPr>
              <w:t>wezwania pilne).</w:t>
            </w:r>
          </w:p>
          <w:p w:rsidR="005F067B" w:rsidRPr="0000159C" w:rsidRDefault="005F067B" w:rsidP="00CF2823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671A7D" w:rsidRPr="0000159C" w:rsidRDefault="00671A7D" w:rsidP="00671A7D">
            <w:pPr>
              <w:autoSpaceDE w:val="0"/>
              <w:autoSpaceDN w:val="0"/>
              <w:adjustRightInd w:val="0"/>
            </w:pPr>
            <w:r w:rsidRPr="0000159C">
              <w:t xml:space="preserve">Osoby posiadające specjalizację </w:t>
            </w:r>
          </w:p>
          <w:p w:rsidR="005F067B" w:rsidRPr="0000159C" w:rsidRDefault="00671A7D" w:rsidP="005A2AF8">
            <w:pPr>
              <w:autoSpaceDE w:val="0"/>
              <w:autoSpaceDN w:val="0"/>
              <w:adjustRightInd w:val="0"/>
            </w:pPr>
            <w:r w:rsidRPr="0000159C">
              <w:t>z dziedziny objętej zamówieniem lub będące w trakcie specjalizacji</w:t>
            </w:r>
            <w:r w:rsidR="000871EF" w:rsidRPr="0000159C">
              <w:t xml:space="preserve"> –</w:t>
            </w:r>
            <w:r w:rsidR="00034866">
              <w:t xml:space="preserve"> posiadające zgodę kierownika specjalizacji do samodzielnego udzielania świadczeń</w:t>
            </w:r>
          </w:p>
        </w:tc>
        <w:tc>
          <w:tcPr>
            <w:tcW w:w="3685" w:type="dxa"/>
          </w:tcPr>
          <w:p w:rsidR="00671A7D" w:rsidRPr="0000159C" w:rsidRDefault="00671A7D" w:rsidP="00671A7D">
            <w:pPr>
              <w:ind w:left="-108" w:right="-108"/>
            </w:pPr>
            <w:r w:rsidRPr="0000159C">
              <w:t>- wykonywanie usług zakontraktow</w:t>
            </w:r>
            <w:r w:rsidR="004E22D5" w:rsidRPr="0000159C">
              <w:t xml:space="preserve">anych z NFZ, </w:t>
            </w:r>
            <w:r w:rsidRPr="0000159C">
              <w:t>inną instytucją</w:t>
            </w:r>
            <w:r w:rsidR="004E22D5" w:rsidRPr="0000159C">
              <w:t xml:space="preserve"> oraz w ramach podpisanych przez Szpital umów</w:t>
            </w:r>
          </w:p>
          <w:p w:rsidR="00671A7D" w:rsidRPr="0000159C" w:rsidRDefault="00671A7D" w:rsidP="00671A7D">
            <w:pPr>
              <w:ind w:left="-108" w:right="-108"/>
            </w:pPr>
            <w:r w:rsidRPr="0000159C">
              <w:t>- udzielanie świadczeń medycznych na rzecz osób zgłaszających się po świadczenia zdrowotne w czasie zabezpieczania oddziału</w:t>
            </w:r>
          </w:p>
          <w:p w:rsidR="004E22D5" w:rsidRPr="0000159C" w:rsidRDefault="00671A7D" w:rsidP="00671A7D">
            <w:pPr>
              <w:ind w:left="-108" w:right="-108"/>
            </w:pPr>
            <w:r w:rsidRPr="0000159C">
              <w:t xml:space="preserve">- </w:t>
            </w:r>
            <w:r w:rsidR="004E22D5" w:rsidRPr="0000159C">
              <w:t>wykonywanie usług w trybie ambulatoryjnym w Izbie Przyjęć – diagnozowanie, konsultowani</w:t>
            </w:r>
            <w:r w:rsidR="007F5DD0" w:rsidRPr="0000159C">
              <w:t>e i kwalifikowanie pacjentów w celu podjęcia decyzji o hospitalizacji, wykonywanie zabiegów zgodnie z kompetencjami</w:t>
            </w:r>
          </w:p>
          <w:p w:rsidR="0000159C" w:rsidRPr="0000159C" w:rsidRDefault="00671A7D" w:rsidP="0000159C">
            <w:pPr>
              <w:ind w:left="-108" w:right="-108"/>
            </w:pPr>
            <w:r w:rsidRPr="0000159C">
              <w:t>-</w:t>
            </w:r>
            <w:r w:rsidR="0000159C" w:rsidRPr="0000159C">
              <w:t xml:space="preserve"> w razie konieczności udzielanie świadczeń zdrowotnych w Poradni Przyszpitalnej wg ustalonych godzin przyjęć </w:t>
            </w:r>
          </w:p>
          <w:p w:rsidR="00671A7D" w:rsidRPr="0000159C" w:rsidRDefault="0000159C" w:rsidP="00671A7D">
            <w:pPr>
              <w:ind w:left="-108" w:right="-108"/>
            </w:pPr>
            <w:r w:rsidRPr="0000159C">
              <w:t xml:space="preserve">- </w:t>
            </w:r>
            <w:r w:rsidR="00671A7D" w:rsidRPr="0000159C">
              <w:t>wykonywanie zabiegów pacjentom                   z innych Oddziałów Szpitala</w:t>
            </w:r>
            <w:r w:rsidR="00D638AB" w:rsidRPr="0000159C">
              <w:t xml:space="preserve"> zgodnie z posiadaną specjalizacją </w:t>
            </w:r>
            <w:r w:rsidR="00671A7D" w:rsidRPr="0000159C">
              <w:t xml:space="preserve">, jeśli zajdzie taka konieczność podczas </w:t>
            </w:r>
            <w:r w:rsidR="000871EF" w:rsidRPr="0000159C">
              <w:t>wykonywania usług</w:t>
            </w:r>
          </w:p>
          <w:p w:rsidR="005F067B" w:rsidRPr="0000159C" w:rsidRDefault="00671A7D" w:rsidP="00671A7D">
            <w:pPr>
              <w:ind w:left="-108" w:right="-108"/>
              <w:jc w:val="both"/>
            </w:pPr>
            <w:r w:rsidRPr="0000159C">
              <w:t>- inne czynności wynikające ze specyfiki posiadanej specjalizacji</w:t>
            </w:r>
            <w:r w:rsidR="00593B81" w:rsidRPr="0000159C">
              <w:t>, uprawnień</w:t>
            </w:r>
            <w:r w:rsidR="00B37A62" w:rsidRPr="0000159C">
              <w:t xml:space="preserve"> lub programu specjalizacji</w:t>
            </w:r>
          </w:p>
          <w:p w:rsidR="00581983" w:rsidRPr="0000159C" w:rsidRDefault="00581983" w:rsidP="0000159C">
            <w:pPr>
              <w:ind w:left="-108" w:right="-108"/>
              <w:jc w:val="both"/>
              <w:rPr>
                <w:sz w:val="19"/>
                <w:szCs w:val="19"/>
              </w:rPr>
            </w:pPr>
            <w:r w:rsidRPr="0000159C">
              <w:t>-bieżące, rzetelne i kompletne wprowadzanie danych statystycznych i 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047EE" w:rsidTr="0000159C">
        <w:trPr>
          <w:trHeight w:val="709"/>
        </w:trPr>
        <w:tc>
          <w:tcPr>
            <w:tcW w:w="1728" w:type="dxa"/>
          </w:tcPr>
          <w:p w:rsidR="00910F05" w:rsidRPr="00E93338" w:rsidRDefault="00910F05" w:rsidP="00910F05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II </w:t>
            </w:r>
          </w:p>
          <w:p w:rsidR="00910F05" w:rsidRPr="00281BC2" w:rsidRDefault="00910F05" w:rsidP="00910F05">
            <w:pPr>
              <w:jc w:val="center"/>
              <w:rPr>
                <w:bCs/>
                <w:u w:val="single"/>
              </w:rPr>
            </w:pPr>
          </w:p>
          <w:p w:rsidR="00B36617" w:rsidRPr="00034866" w:rsidRDefault="00034866" w:rsidP="003D1DBF">
            <w:pPr>
              <w:jc w:val="center"/>
              <w:rPr>
                <w:bCs/>
                <w:sz w:val="18"/>
                <w:szCs w:val="18"/>
                <w:u w:val="single"/>
              </w:rPr>
            </w:pPr>
            <w:r w:rsidRPr="00034866">
              <w:rPr>
                <w:b/>
                <w:sz w:val="18"/>
                <w:szCs w:val="18"/>
              </w:rPr>
              <w:t xml:space="preserve">całodobowe świadczenia zdrowotne w </w:t>
            </w:r>
            <w:r w:rsidR="003D1DBF" w:rsidRPr="00034866">
              <w:rPr>
                <w:b/>
                <w:sz w:val="18"/>
                <w:szCs w:val="18"/>
              </w:rPr>
              <w:t>Oddzia</w:t>
            </w:r>
            <w:r w:rsidR="003D1DBF">
              <w:rPr>
                <w:b/>
                <w:sz w:val="18"/>
                <w:szCs w:val="18"/>
              </w:rPr>
              <w:t>łach</w:t>
            </w:r>
          </w:p>
        </w:tc>
        <w:tc>
          <w:tcPr>
            <w:tcW w:w="2700" w:type="dxa"/>
          </w:tcPr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Przyjmujący zamówienie może świadczyć usługi poza wcześniej ustalonym harmonogramem świadczenia usług stosownie do  potrzeb Udziel</w:t>
            </w:r>
            <w:r>
              <w:rPr>
                <w:sz w:val="20"/>
                <w:szCs w:val="20"/>
              </w:rPr>
              <w:t>ającego zamówienie            (</w:t>
            </w:r>
            <w:r w:rsidRPr="00EC7903">
              <w:rPr>
                <w:sz w:val="20"/>
                <w:szCs w:val="20"/>
              </w:rPr>
              <w:t>wezwania pilne).</w:t>
            </w:r>
          </w:p>
          <w:p w:rsidR="00B36617" w:rsidRPr="00EA1BCC" w:rsidRDefault="00B36617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392956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 xml:space="preserve">Osoby posiadające specjalizację </w:t>
            </w:r>
          </w:p>
          <w:p w:rsidR="00B36617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>z dziedziny objętej zamówieniem lub będące w trakcie specjalizacji</w:t>
            </w:r>
            <w:r>
              <w:t xml:space="preserve">                             (posiadające zgodę kierownika specjalizacji do samodzielnego udzielania świadczeń)</w:t>
            </w:r>
          </w:p>
        </w:tc>
        <w:tc>
          <w:tcPr>
            <w:tcW w:w="3685" w:type="dxa"/>
          </w:tcPr>
          <w:p w:rsidR="000C73CE" w:rsidRPr="00EC7903" w:rsidRDefault="000C73CE" w:rsidP="000C73CE">
            <w:pPr>
              <w:ind w:left="-108" w:right="-108"/>
            </w:pPr>
            <w:r w:rsidRPr="00EC7903">
              <w:t>- wykonywanie us</w:t>
            </w:r>
            <w:r w:rsidR="0021134B">
              <w:t xml:space="preserve">ług zakontraktowanych z NFZ lub </w:t>
            </w:r>
            <w:r w:rsidRPr="00EC7903">
              <w:t>inną instytucją</w:t>
            </w:r>
          </w:p>
          <w:p w:rsidR="000C73CE" w:rsidRPr="00EC7903" w:rsidRDefault="000C73CE" w:rsidP="000C73CE">
            <w:pPr>
              <w:ind w:left="-108" w:right="-108"/>
            </w:pPr>
            <w:r w:rsidRPr="00EC7903">
              <w:t>- udzielanie świadczeń lekarskich na rzecz instytucji zewnętrznych w ramach podpisanych przez Szpital umów</w:t>
            </w:r>
          </w:p>
          <w:p w:rsidR="000C73CE" w:rsidRDefault="000C73CE" w:rsidP="000C73CE">
            <w:pPr>
              <w:ind w:left="-108" w:right="-108"/>
            </w:pPr>
            <w:r w:rsidRPr="00EC7903">
              <w:t>- udzielanie innych świadczeń medycznych na rzecz osób zgłaszających się po świadczenia zdrowotne w czasie zabezpieczania oddziału</w:t>
            </w:r>
          </w:p>
          <w:p w:rsidR="000C73CE" w:rsidRPr="00EC7903" w:rsidRDefault="000C73CE" w:rsidP="000C73CE">
            <w:pPr>
              <w:ind w:left="-108" w:right="-108"/>
            </w:pPr>
            <w:r>
              <w:t xml:space="preserve">- </w:t>
            </w:r>
            <w:r w:rsidRPr="00EC7903">
              <w:t xml:space="preserve"> udzielanie świadczeń w Izbie Przyjęć</w:t>
            </w:r>
          </w:p>
          <w:p w:rsidR="000C73CE" w:rsidRDefault="000C73CE" w:rsidP="000C73CE">
            <w:pPr>
              <w:ind w:left="-108" w:right="-108"/>
            </w:pPr>
            <w:r w:rsidRPr="00EC7903">
              <w:t xml:space="preserve">- w razie konieczności </w:t>
            </w:r>
            <w:r w:rsidR="00F12B4C">
              <w:t xml:space="preserve"> u</w:t>
            </w:r>
            <w:r w:rsidRPr="00EC7903">
              <w:t xml:space="preserve">dzielanie świadczeń zdrowotnych w Poradni Przyszpitalnej </w:t>
            </w:r>
          </w:p>
          <w:p w:rsidR="000C73CE" w:rsidRDefault="000C73CE" w:rsidP="000C73CE">
            <w:pPr>
              <w:ind w:left="-108" w:right="-108"/>
            </w:pPr>
            <w:r w:rsidRPr="00281BC2">
              <w:t>-</w:t>
            </w:r>
            <w:r w:rsidRPr="00EC7903">
              <w:t>wykonywanie zabiegów w trybie ambulatoryjnym w Izbie Przyjęć -konsultowanie i kwalifikowanie pacjentów w celu przyjęcia do Oddziałów</w:t>
            </w:r>
          </w:p>
          <w:p w:rsidR="0000159C" w:rsidRPr="00EC7903" w:rsidRDefault="0000159C" w:rsidP="000C73CE">
            <w:pPr>
              <w:ind w:left="-108" w:right="-108"/>
            </w:pP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EC7903">
              <w:t>-</w:t>
            </w:r>
            <w:r w:rsidRPr="0026696F">
              <w:rPr>
                <w:sz w:val="18"/>
                <w:szCs w:val="18"/>
              </w:rPr>
              <w:t>postępowanie diagnostyczne niezbędne do podjęcia decyzji o hospitalizacji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-wykonywanie zabiegów w tym pacjentom z innych Oddziałów Szpitala, jeśli zajdzie taka konieczność podczas pełnienia dyżuru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udzielanie świadczeń w trybie pilnym dla pacjentów leczonych w innych oddziałach szpitalnych;</w:t>
            </w:r>
          </w:p>
          <w:p w:rsidR="00B36617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inne czynności wynikające ze specyfiki posiadanej specjalizacji</w:t>
            </w:r>
          </w:p>
          <w:p w:rsidR="0026696F" w:rsidRPr="0026696F" w:rsidRDefault="0026696F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 xml:space="preserve">- </w:t>
            </w:r>
            <w:r w:rsidR="003B563C">
              <w:rPr>
                <w:sz w:val="18"/>
                <w:szCs w:val="18"/>
              </w:rPr>
              <w:t>bieżące, rzetelne</w:t>
            </w:r>
            <w:r w:rsidRPr="0026696F">
              <w:rPr>
                <w:sz w:val="18"/>
                <w:szCs w:val="18"/>
              </w:rPr>
              <w:t xml:space="preserve"> wprowadzanie danych statystycznych i medycznych zreal</w:t>
            </w:r>
            <w:r w:rsidR="003B563C">
              <w:rPr>
                <w:sz w:val="18"/>
                <w:szCs w:val="18"/>
              </w:rPr>
              <w:t>izowanych świadczeń</w:t>
            </w:r>
            <w:r w:rsidRPr="0026696F">
              <w:rPr>
                <w:sz w:val="18"/>
                <w:szCs w:val="18"/>
              </w:rPr>
              <w:t xml:space="preserve"> do programu informatycznego obowiązującego u 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8765A5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Pr="0051450A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3D1DBF">
        <w:rPr>
          <w:b/>
          <w:sz w:val="24"/>
          <w:szCs w:val="24"/>
          <w:lang w:eastAsia="ar-SA"/>
        </w:rPr>
        <w:t>4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25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DE7F15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63626C">
        <w:rPr>
          <w:b/>
          <w:bCs/>
          <w:color w:val="000000"/>
          <w:sz w:val="24"/>
          <w:szCs w:val="24"/>
        </w:rPr>
        <w:t>11.04.2025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63626C">
        <w:rPr>
          <w:rFonts w:ascii="Times New Roman" w:hAnsi="Times New Roman"/>
        </w:rPr>
        <w:t xml:space="preserve">ności leczniczej ( </w:t>
      </w:r>
      <w:proofErr w:type="spellStart"/>
      <w:r w:rsidR="0063626C">
        <w:rPr>
          <w:rFonts w:ascii="Times New Roman" w:hAnsi="Times New Roman"/>
        </w:rPr>
        <w:t>Dz.U</w:t>
      </w:r>
      <w:proofErr w:type="spellEnd"/>
      <w:r w:rsidR="0063626C">
        <w:rPr>
          <w:rFonts w:ascii="Times New Roman" w:hAnsi="Times New Roman"/>
        </w:rPr>
        <w:t>.  z 2024</w:t>
      </w:r>
      <w:r w:rsidRPr="00ED79CC">
        <w:rPr>
          <w:rFonts w:ascii="Times New Roman" w:hAnsi="Times New Roman"/>
        </w:rPr>
        <w:t>r.  poz.</w:t>
      </w:r>
      <w:r w:rsidR="0063626C">
        <w:rPr>
          <w:rFonts w:ascii="Times New Roman" w:hAnsi="Times New Roman"/>
        </w:rPr>
        <w:t>799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63626C">
        <w:rPr>
          <w:b/>
          <w:color w:val="000000"/>
          <w:sz w:val="22"/>
          <w:szCs w:val="22"/>
        </w:rPr>
        <w:t>11</w:t>
      </w:r>
      <w:r w:rsidR="008E477A">
        <w:rPr>
          <w:b/>
          <w:color w:val="000000"/>
          <w:sz w:val="22"/>
          <w:szCs w:val="22"/>
        </w:rPr>
        <w:t>.04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63626C">
        <w:rPr>
          <w:b/>
          <w:color w:val="000000"/>
          <w:sz w:val="22"/>
          <w:szCs w:val="22"/>
        </w:rPr>
        <w:t>11</w:t>
      </w:r>
      <w:r w:rsidR="008E477A">
        <w:rPr>
          <w:b/>
          <w:color w:val="000000"/>
          <w:sz w:val="22"/>
          <w:szCs w:val="22"/>
        </w:rPr>
        <w:t>.04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8E477A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8E477A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>
        <w:rPr>
          <w:bCs/>
          <w:color w:val="000000"/>
          <w:sz w:val="22"/>
          <w:szCs w:val="22"/>
        </w:rPr>
        <w:t xml:space="preserve">do </w:t>
      </w:r>
      <w:r w:rsidR="008E477A">
        <w:rPr>
          <w:bCs/>
          <w:color w:val="000000"/>
          <w:sz w:val="22"/>
          <w:szCs w:val="22"/>
        </w:rPr>
        <w:t>01</w:t>
      </w:r>
      <w:r w:rsidRPr="00943139">
        <w:rPr>
          <w:bCs/>
          <w:color w:val="000000"/>
          <w:sz w:val="22"/>
          <w:szCs w:val="22"/>
        </w:rPr>
        <w:t>.</w:t>
      </w:r>
      <w:r w:rsidR="008E477A">
        <w:rPr>
          <w:bCs/>
          <w:color w:val="000000"/>
          <w:sz w:val="22"/>
          <w:szCs w:val="22"/>
        </w:rPr>
        <w:t>05</w:t>
      </w:r>
      <w:r w:rsidR="00F06D75" w:rsidRPr="00943139">
        <w:rPr>
          <w:bCs/>
          <w:color w:val="000000"/>
          <w:sz w:val="22"/>
          <w:szCs w:val="22"/>
        </w:rPr>
        <w:t>.202</w:t>
      </w:r>
      <w:r w:rsidR="008E477A">
        <w:rPr>
          <w:bCs/>
          <w:color w:val="000000"/>
          <w:sz w:val="22"/>
          <w:szCs w:val="22"/>
        </w:rPr>
        <w:t xml:space="preserve">4 </w:t>
      </w:r>
      <w:r w:rsidRPr="00943139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8A4FDB">
        <w:rPr>
          <w:bCs/>
          <w:color w:val="000000"/>
          <w:sz w:val="22"/>
          <w:szCs w:val="22"/>
        </w:rPr>
        <w:t>30.04</w:t>
      </w:r>
      <w:r w:rsidR="008E477A">
        <w:rPr>
          <w:bCs/>
          <w:color w:val="000000"/>
          <w:sz w:val="22"/>
          <w:szCs w:val="22"/>
        </w:rPr>
        <w:t>.2025</w:t>
      </w:r>
      <w:r w:rsidR="008A4FDB">
        <w:rPr>
          <w:bCs/>
          <w:color w:val="000000"/>
          <w:sz w:val="22"/>
          <w:szCs w:val="22"/>
        </w:rPr>
        <w:t xml:space="preserve"> r.</w:t>
      </w:r>
      <w:r w:rsidR="008E477A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63626C">
        <w:rPr>
          <w:sz w:val="22"/>
          <w:szCs w:val="22"/>
        </w:rPr>
        <w:t xml:space="preserve">( </w:t>
      </w:r>
      <w:proofErr w:type="spellStart"/>
      <w:r w:rsidR="0063626C">
        <w:rPr>
          <w:sz w:val="22"/>
          <w:szCs w:val="22"/>
        </w:rPr>
        <w:t>Dz.U</w:t>
      </w:r>
      <w:proofErr w:type="spellEnd"/>
      <w:r w:rsidR="0063626C">
        <w:rPr>
          <w:sz w:val="22"/>
          <w:szCs w:val="22"/>
        </w:rPr>
        <w:t>. z 2024</w:t>
      </w:r>
      <w:r w:rsidR="004C374F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>r. poz.</w:t>
      </w:r>
      <w:r w:rsidR="0063626C">
        <w:rPr>
          <w:sz w:val="22"/>
          <w:szCs w:val="22"/>
        </w:rPr>
        <w:t>799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8765A5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Z-ca Dyrektora ds. Lecznictwa 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A176C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A176C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5FA1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Szp.2/NZ-4240-4/2</w:t>
    </w:r>
    <w:r>
      <w:rPr>
        <w:b/>
        <w:bCs/>
        <w:sz w:val="22"/>
        <w:szCs w:val="22"/>
      </w:rPr>
      <w:t>5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4C04-DD93-4BDA-A424-5CF0A5EE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4739</Words>
  <Characters>31679</Characters>
  <Application>Microsoft Office Word</Application>
  <DocSecurity>0</DocSecurity>
  <Lines>263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36346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3</cp:revision>
  <cp:lastPrinted>2025-03-28T08:26:00Z</cp:lastPrinted>
  <dcterms:created xsi:type="dcterms:W3CDTF">2025-03-27T09:44:00Z</dcterms:created>
  <dcterms:modified xsi:type="dcterms:W3CDTF">2025-03-28T08:26:00Z</dcterms:modified>
</cp:coreProperties>
</file>